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032" w:rsidRPr="009125EC" w:rsidRDefault="007F6D5B" w:rsidP="00075DC3">
      <w:pPr>
        <w:jc w:val="center"/>
      </w:pPr>
      <w:r>
        <w:rPr>
          <w:noProof/>
          <w:lang w:val="en-AU" w:eastAsia="en-AU"/>
        </w:rPr>
        <w:drawing>
          <wp:inline distT="0" distB="0" distL="0" distR="0">
            <wp:extent cx="2273300" cy="1462764"/>
            <wp:effectExtent l="25400" t="0" r="0" b="0"/>
            <wp:docPr id="1" name="Picture 1" descr="::Desktop:Community Fund logo_FINAL_New logo_on 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:Desktop:Community Fund logo_FINAL_New logo_on top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300" cy="1462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4" w:space="0" w:color="27353D"/>
          <w:left w:val="single" w:sz="4" w:space="0" w:color="27353D"/>
          <w:bottom w:val="single" w:sz="4" w:space="0" w:color="27353D"/>
          <w:right w:val="single" w:sz="4" w:space="0" w:color="27353D"/>
          <w:insideH w:val="single" w:sz="4" w:space="0" w:color="27353D"/>
          <w:insideV w:val="single" w:sz="4" w:space="0" w:color="27353D"/>
        </w:tblBorders>
        <w:tblCellMar>
          <w:top w:w="29" w:type="dxa"/>
          <w:left w:w="86" w:type="dxa"/>
          <w:bottom w:w="29" w:type="dxa"/>
          <w:right w:w="86" w:type="dxa"/>
        </w:tblCellMar>
        <w:tblLook w:val="01E0" w:firstRow="1" w:lastRow="1" w:firstColumn="1" w:lastColumn="1" w:noHBand="0" w:noVBand="0"/>
      </w:tblPr>
      <w:tblGrid>
        <w:gridCol w:w="6040"/>
        <w:gridCol w:w="3492"/>
      </w:tblGrid>
      <w:tr w:rsidR="00246032" w:rsidRPr="009125EC">
        <w:trPr>
          <w:cantSplit/>
          <w:trHeight w:val="504"/>
          <w:tblHeader/>
          <w:jc w:val="center"/>
        </w:trPr>
        <w:tc>
          <w:tcPr>
            <w:tcW w:w="9532" w:type="dxa"/>
            <w:gridSpan w:val="2"/>
            <w:shd w:val="clear" w:color="auto" w:fill="808080" w:themeFill="background1" w:themeFillShade="80"/>
            <w:vAlign w:val="center"/>
          </w:tcPr>
          <w:p w:rsidR="00491A66" w:rsidRPr="007F553B" w:rsidRDefault="00491A66" w:rsidP="00246B79">
            <w:pPr>
              <w:pStyle w:val="Heading1"/>
            </w:pPr>
            <w:r w:rsidRPr="007F553B">
              <w:t>Application</w:t>
            </w:r>
            <w:r w:rsidR="00246032" w:rsidRPr="007F553B">
              <w:t xml:space="preserve"> FORM</w:t>
            </w:r>
            <w:r w:rsidR="001F5568">
              <w:t xml:space="preserve"> </w:t>
            </w:r>
          </w:p>
        </w:tc>
      </w:tr>
      <w:tr w:rsidR="00246032" w:rsidRPr="009125EC">
        <w:trPr>
          <w:cantSplit/>
          <w:trHeight w:val="288"/>
          <w:jc w:val="center"/>
        </w:trPr>
        <w:tc>
          <w:tcPr>
            <w:tcW w:w="9532" w:type="dxa"/>
            <w:gridSpan w:val="2"/>
            <w:shd w:val="clear" w:color="auto" w:fill="D9D9D9" w:themeFill="background1" w:themeFillShade="D9"/>
            <w:vAlign w:val="center"/>
          </w:tcPr>
          <w:p w:rsidR="00C81188" w:rsidRPr="009125EC" w:rsidRDefault="00C81188" w:rsidP="00E670FE">
            <w:pPr>
              <w:pStyle w:val="Heading2"/>
            </w:pPr>
            <w:r w:rsidRPr="009125EC">
              <w:t>Applicant Information</w:t>
            </w:r>
          </w:p>
        </w:tc>
      </w:tr>
      <w:tr w:rsidR="00246032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</w:tcPr>
          <w:p w:rsidR="009125EC" w:rsidRPr="009125EC" w:rsidRDefault="009125EC" w:rsidP="00075DC3">
            <w:proofErr w:type="spellStart"/>
            <w:r>
              <w:t>Organisation</w:t>
            </w:r>
            <w:proofErr w:type="spellEnd"/>
            <w:r>
              <w:t>/</w:t>
            </w:r>
            <w:r w:rsidRPr="007F553B">
              <w:t>Recipient</w:t>
            </w:r>
            <w:r w:rsidRPr="009125EC">
              <w:t xml:space="preserve"> </w:t>
            </w:r>
            <w:r w:rsidR="0024648C" w:rsidRPr="009125EC">
              <w:t>Name</w:t>
            </w:r>
            <w:r w:rsidR="001D2340" w:rsidRPr="009125EC">
              <w:t>:</w:t>
            </w:r>
            <w:r w:rsidR="00D44F06">
              <w:t xml:space="preserve"> </w:t>
            </w:r>
          </w:p>
        </w:tc>
      </w:tr>
      <w:tr w:rsidR="009125EC" w:rsidRPr="009125EC">
        <w:trPr>
          <w:cantSplit/>
          <w:trHeight w:val="259"/>
          <w:jc w:val="center"/>
        </w:trPr>
        <w:tc>
          <w:tcPr>
            <w:tcW w:w="6040" w:type="dxa"/>
            <w:shd w:val="clear" w:color="auto" w:fill="auto"/>
          </w:tcPr>
          <w:p w:rsidR="009125EC" w:rsidRPr="009125EC" w:rsidRDefault="009125EC" w:rsidP="00075DC3">
            <w:r>
              <w:t>Contact Name</w:t>
            </w:r>
            <w:r w:rsidRPr="009125EC">
              <w:t>:</w:t>
            </w:r>
            <w:r w:rsidR="00D44F06"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9125EC" w:rsidRPr="009125EC" w:rsidRDefault="009125EC" w:rsidP="00075DC3">
            <w:r>
              <w:t>Bus</w:t>
            </w:r>
            <w:r w:rsidR="00075DC3">
              <w:t>iness</w:t>
            </w:r>
            <w:r>
              <w:t xml:space="preserve"> </w:t>
            </w:r>
            <w:r w:rsidRPr="009125EC">
              <w:t>Phone:</w:t>
            </w:r>
          </w:p>
        </w:tc>
      </w:tr>
      <w:tr w:rsidR="009125EC" w:rsidRPr="009125EC">
        <w:trPr>
          <w:cantSplit/>
          <w:trHeight w:val="259"/>
          <w:jc w:val="center"/>
        </w:trPr>
        <w:tc>
          <w:tcPr>
            <w:tcW w:w="6040" w:type="dxa"/>
            <w:shd w:val="clear" w:color="auto" w:fill="auto"/>
          </w:tcPr>
          <w:p w:rsidR="009125EC" w:rsidRDefault="009125EC" w:rsidP="00075DC3">
            <w:r>
              <w:t>Title:</w:t>
            </w:r>
            <w:r w:rsidR="00D44F06">
              <w:t xml:space="preserve"> </w:t>
            </w:r>
          </w:p>
        </w:tc>
        <w:tc>
          <w:tcPr>
            <w:tcW w:w="3492" w:type="dxa"/>
            <w:shd w:val="clear" w:color="auto" w:fill="auto"/>
          </w:tcPr>
          <w:p w:rsidR="009125EC" w:rsidRDefault="009125EC" w:rsidP="00075DC3">
            <w:r>
              <w:t>Mob Phone:</w:t>
            </w:r>
            <w:r w:rsidR="00D44F06">
              <w:t xml:space="preserve"> </w:t>
            </w:r>
          </w:p>
        </w:tc>
      </w:tr>
      <w:tr w:rsidR="007F553B" w:rsidRPr="009125EC">
        <w:trPr>
          <w:cantSplit/>
          <w:trHeight w:val="259"/>
          <w:jc w:val="center"/>
        </w:trPr>
        <w:tc>
          <w:tcPr>
            <w:tcW w:w="6040" w:type="dxa"/>
            <w:shd w:val="clear" w:color="auto" w:fill="auto"/>
          </w:tcPr>
          <w:p w:rsidR="007F553B" w:rsidRPr="009125EC" w:rsidRDefault="007F553B" w:rsidP="00075DC3">
            <w:r>
              <w:t>Email</w:t>
            </w:r>
            <w:r w:rsidRPr="009125EC">
              <w:t>:</w:t>
            </w:r>
          </w:p>
        </w:tc>
        <w:tc>
          <w:tcPr>
            <w:tcW w:w="3492" w:type="dxa"/>
            <w:shd w:val="clear" w:color="auto" w:fill="auto"/>
          </w:tcPr>
          <w:p w:rsidR="007F553B" w:rsidRPr="009125EC" w:rsidRDefault="007F553B" w:rsidP="004E482D">
            <w:r>
              <w:t>Fax</w:t>
            </w:r>
            <w:r w:rsidRPr="009125EC">
              <w:t>:</w:t>
            </w:r>
          </w:p>
        </w:tc>
      </w:tr>
      <w:tr w:rsidR="00246032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</w:tcPr>
          <w:p w:rsidR="00AE1F72" w:rsidRDefault="009125EC" w:rsidP="004E482D">
            <w:r>
              <w:t>Postal</w:t>
            </w:r>
            <w:r w:rsidR="00AE1F72" w:rsidRPr="009125EC">
              <w:t xml:space="preserve"> </w:t>
            </w:r>
            <w:r>
              <w:t>A</w:t>
            </w:r>
            <w:r w:rsidR="00C81188" w:rsidRPr="009125EC">
              <w:t>ddress</w:t>
            </w:r>
            <w:r w:rsidR="001D2340" w:rsidRPr="009125EC">
              <w:t>:</w:t>
            </w:r>
          </w:p>
          <w:p w:rsidR="009125EC" w:rsidRPr="009125EC" w:rsidRDefault="009125EC" w:rsidP="004E482D"/>
        </w:tc>
      </w:tr>
      <w:tr w:rsidR="007F553B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</w:tcPr>
          <w:p w:rsidR="007F553B" w:rsidRDefault="007F553B" w:rsidP="004E482D">
            <w:r>
              <w:t>Website:</w:t>
            </w:r>
          </w:p>
        </w:tc>
      </w:tr>
      <w:tr w:rsidR="00246032" w:rsidRPr="009125EC">
        <w:trPr>
          <w:cantSplit/>
          <w:trHeight w:val="288"/>
          <w:jc w:val="center"/>
        </w:trPr>
        <w:tc>
          <w:tcPr>
            <w:tcW w:w="9532" w:type="dxa"/>
            <w:gridSpan w:val="2"/>
            <w:shd w:val="clear" w:color="auto" w:fill="D9D9D9" w:themeFill="background1" w:themeFillShade="D9"/>
            <w:vAlign w:val="center"/>
          </w:tcPr>
          <w:p w:rsidR="009622B2" w:rsidRPr="007F553B" w:rsidRDefault="007F553B" w:rsidP="007F553B">
            <w:pPr>
              <w:pStyle w:val="Heading2"/>
            </w:pPr>
            <w:r>
              <w:t>ABOUT THIS FORM</w:t>
            </w:r>
          </w:p>
        </w:tc>
      </w:tr>
      <w:tr w:rsidR="00246032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9A5ACE" w:rsidRDefault="00045444" w:rsidP="007F553B">
            <w:r>
              <w:t xml:space="preserve">There is no need to complete this form if you are applying for a donation of less than $1,000 – simply send an </w:t>
            </w:r>
            <w:r w:rsidR="00075DC3">
              <w:t>email request to Brent Hilbrink-Watson</w:t>
            </w:r>
            <w:r w:rsidR="009A5ACE">
              <w:t>.</w:t>
            </w:r>
          </w:p>
          <w:p w:rsidR="00045444" w:rsidRDefault="009A5ACE" w:rsidP="007F553B">
            <w:pPr>
              <w:rPr>
                <w:lang w:eastAsia="en-AU"/>
              </w:rPr>
            </w:pPr>
            <w:hyperlink r:id="rId10" w:history="1">
              <w:r w:rsidRPr="000957DB">
                <w:rPr>
                  <w:rStyle w:val="Hyperlink"/>
                </w:rPr>
                <w:t>brent.hilbrink-watson@bluescopesteel.com</w:t>
              </w:r>
            </w:hyperlink>
            <w:r>
              <w:t xml:space="preserve"> </w:t>
            </w:r>
            <w:r w:rsidR="00075DC3">
              <w:t xml:space="preserve"> </w:t>
            </w:r>
            <w:r>
              <w:t xml:space="preserve"> </w:t>
            </w:r>
          </w:p>
          <w:p w:rsidR="00045444" w:rsidRDefault="00045444" w:rsidP="007F553B"/>
          <w:p w:rsidR="00E670FE" w:rsidRDefault="00045444" w:rsidP="007F553B">
            <w:r>
              <w:t>For significant sponsorships, p</w:t>
            </w:r>
            <w:r w:rsidR="007F553B">
              <w:t>lease complete each section of this form using as much detail as you feel necessary</w:t>
            </w:r>
            <w:r w:rsidR="00E670FE">
              <w:t>.</w:t>
            </w:r>
          </w:p>
          <w:p w:rsidR="00E670FE" w:rsidRDefault="00E670FE" w:rsidP="007F553B"/>
          <w:p w:rsidR="00E670FE" w:rsidRPr="00E670FE" w:rsidRDefault="00E670FE" w:rsidP="00E670FE">
            <w:r w:rsidRPr="00E670FE">
              <w:t xml:space="preserve">Please </w:t>
            </w:r>
            <w:r w:rsidRPr="00E670FE">
              <w:rPr>
                <w:b/>
              </w:rPr>
              <w:t>do not</w:t>
            </w:r>
            <w:r w:rsidRPr="00E670FE">
              <w:t xml:space="preserve"> send</w:t>
            </w:r>
            <w:r w:rsidR="001F5568">
              <w:t xml:space="preserve"> backup materials such as video discs</w:t>
            </w:r>
            <w:r w:rsidRPr="00E670FE">
              <w:t>, photos, original documents, etc</w:t>
            </w:r>
            <w:r>
              <w:t>.</w:t>
            </w:r>
            <w:r w:rsidRPr="00E670FE">
              <w:t xml:space="preserve"> as we cannot guarantee their safe return. Should we require further information in relation to your funding request we will seek specific additional backup materials from you.</w:t>
            </w:r>
          </w:p>
          <w:p w:rsidR="00E670FE" w:rsidRDefault="00E670FE" w:rsidP="007F553B"/>
          <w:p w:rsidR="007F553B" w:rsidRDefault="007F553B" w:rsidP="007F553B">
            <w:r>
              <w:t>Your applications will not be considered if;</w:t>
            </w:r>
          </w:p>
          <w:p w:rsidR="007F553B" w:rsidRPr="007F553B" w:rsidRDefault="007F553B" w:rsidP="007F553B">
            <w:pPr>
              <w:pStyle w:val="ListParagraph"/>
            </w:pPr>
            <w:r w:rsidRPr="007F553B">
              <w:t xml:space="preserve">the event or </w:t>
            </w:r>
            <w:proofErr w:type="spellStart"/>
            <w:r w:rsidRPr="007F553B">
              <w:t>organisation</w:t>
            </w:r>
            <w:proofErr w:type="spellEnd"/>
            <w:r w:rsidRPr="007F553B">
              <w:t xml:space="preserve"> is loc</w:t>
            </w:r>
            <w:r w:rsidR="00B97D5C">
              <w:t>ated outside of the Illawarra (4</w:t>
            </w:r>
            <w:r w:rsidRPr="007F553B">
              <w:t xml:space="preserve"> local council areas – Wollongong, Shellharbour,</w:t>
            </w:r>
            <w:r w:rsidR="00B97D5C">
              <w:t xml:space="preserve"> </w:t>
            </w:r>
            <w:proofErr w:type="spellStart"/>
            <w:r w:rsidR="00B97D5C">
              <w:t>Kiama</w:t>
            </w:r>
            <w:proofErr w:type="spellEnd"/>
            <w:r w:rsidR="00B97D5C">
              <w:t xml:space="preserve">, </w:t>
            </w:r>
            <w:proofErr w:type="spellStart"/>
            <w:r w:rsidR="00B97D5C">
              <w:t>Shoalhaven</w:t>
            </w:r>
            <w:proofErr w:type="spellEnd"/>
            <w:r w:rsidRPr="007F553B">
              <w:t>) region;</w:t>
            </w:r>
          </w:p>
          <w:p w:rsidR="007F553B" w:rsidRPr="007F553B" w:rsidRDefault="007F553B" w:rsidP="007F553B">
            <w:pPr>
              <w:pStyle w:val="ListParagraph"/>
            </w:pPr>
            <w:r w:rsidRPr="007F553B">
              <w:t>it involves political interests or campaigns;</w:t>
            </w:r>
          </w:p>
          <w:p w:rsidR="007F553B" w:rsidRPr="007F553B" w:rsidRDefault="007F553B" w:rsidP="007F553B">
            <w:pPr>
              <w:pStyle w:val="ListParagraph"/>
            </w:pPr>
            <w:r w:rsidRPr="007F553B">
              <w:t xml:space="preserve">it involves raising funds for other </w:t>
            </w:r>
            <w:proofErr w:type="spellStart"/>
            <w:r w:rsidRPr="007F553B">
              <w:t>organisations</w:t>
            </w:r>
            <w:proofErr w:type="spellEnd"/>
            <w:r w:rsidRPr="007F553B">
              <w:t>;</w:t>
            </w:r>
          </w:p>
          <w:p w:rsidR="007F553B" w:rsidRPr="007F553B" w:rsidRDefault="007F553B" w:rsidP="007F553B">
            <w:pPr>
              <w:pStyle w:val="ListParagraph"/>
            </w:pPr>
            <w:r w:rsidRPr="007F553B">
              <w:t xml:space="preserve">it involves religious </w:t>
            </w:r>
            <w:proofErr w:type="spellStart"/>
            <w:r w:rsidRPr="007F553B">
              <w:t>organisations</w:t>
            </w:r>
            <w:proofErr w:type="spellEnd"/>
            <w:r w:rsidRPr="007F553B">
              <w:t xml:space="preserve"> for religious purposes;</w:t>
            </w:r>
          </w:p>
          <w:p w:rsidR="007F553B" w:rsidRPr="007F553B" w:rsidRDefault="007F553B" w:rsidP="007F553B">
            <w:pPr>
              <w:pStyle w:val="ListParagraph"/>
            </w:pPr>
            <w:r w:rsidRPr="007F553B">
              <w:t>it involves professional sports or artists or commercial interests;</w:t>
            </w:r>
          </w:p>
          <w:p w:rsidR="007F553B" w:rsidRPr="007F553B" w:rsidRDefault="007F553B" w:rsidP="007F553B">
            <w:pPr>
              <w:pStyle w:val="ListParagraph"/>
            </w:pPr>
            <w:r w:rsidRPr="007F553B">
              <w:t>it involves any unsafe or environmentally damaging practices.</w:t>
            </w:r>
          </w:p>
          <w:p w:rsidR="007F553B" w:rsidRDefault="007F553B" w:rsidP="007F553B"/>
          <w:p w:rsidR="00246B79" w:rsidRPr="00246B79" w:rsidRDefault="00246B79" w:rsidP="00246B79">
            <w:r>
              <w:t>Completed forms can be sent to</w:t>
            </w:r>
          </w:p>
          <w:p w:rsidR="00246B79" w:rsidRPr="009125EC" w:rsidRDefault="00075DC3" w:rsidP="00246B79">
            <w:r>
              <w:rPr>
                <w:b/>
              </w:rPr>
              <w:t>Brent Hilbrink-Watson:</w:t>
            </w:r>
            <w:r>
              <w:t xml:space="preserve"> Program Coordinator</w:t>
            </w:r>
          </w:p>
          <w:p w:rsidR="00246B79" w:rsidRPr="009125EC" w:rsidRDefault="009A5ACE" w:rsidP="00246B79">
            <w:pPr>
              <w:rPr>
                <w:lang w:eastAsia="en-AU"/>
              </w:rPr>
            </w:pPr>
            <w:hyperlink r:id="rId11" w:history="1">
              <w:r w:rsidRPr="000957DB">
                <w:rPr>
                  <w:rStyle w:val="Hyperlink"/>
                  <w:lang w:eastAsia="en-AU"/>
                </w:rPr>
                <w:t>Brent.hilbrink-watson@bluescopesteel.com</w:t>
              </w:r>
            </w:hyperlink>
            <w:r>
              <w:rPr>
                <w:lang w:eastAsia="en-AU"/>
              </w:rPr>
              <w:t xml:space="preserve"> </w:t>
            </w:r>
          </w:p>
          <w:p w:rsidR="00246B79" w:rsidRPr="009125EC" w:rsidRDefault="00246B79" w:rsidP="00246B79">
            <w:pPr>
              <w:rPr>
                <w:lang w:eastAsia="en-AU"/>
              </w:rPr>
            </w:pPr>
            <w:r w:rsidRPr="009125EC">
              <w:rPr>
                <w:lang w:eastAsia="en-AU"/>
              </w:rPr>
              <w:t>PO Box 1022 Wollongong Business Centre 2500</w:t>
            </w:r>
          </w:p>
          <w:p w:rsidR="00246B79" w:rsidRPr="009125EC" w:rsidRDefault="00246B79" w:rsidP="00246B79"/>
        </w:tc>
      </w:tr>
    </w:tbl>
    <w:p w:rsidR="001F5568" w:rsidRDefault="001F5568"/>
    <w:tbl>
      <w:tblPr>
        <w:tblW w:w="5000" w:type="pct"/>
        <w:jc w:val="center"/>
        <w:tblBorders>
          <w:top w:val="single" w:sz="4" w:space="0" w:color="27353D"/>
          <w:left w:val="single" w:sz="4" w:space="0" w:color="27353D"/>
          <w:bottom w:val="single" w:sz="4" w:space="0" w:color="27353D"/>
          <w:right w:val="single" w:sz="4" w:space="0" w:color="27353D"/>
          <w:insideH w:val="single" w:sz="4" w:space="0" w:color="27353D"/>
          <w:insideV w:val="single" w:sz="4" w:space="0" w:color="27353D"/>
        </w:tblBorders>
        <w:tblCellMar>
          <w:top w:w="29" w:type="dxa"/>
          <w:left w:w="86" w:type="dxa"/>
          <w:bottom w:w="29" w:type="dxa"/>
          <w:right w:w="86" w:type="dxa"/>
        </w:tblCellMar>
        <w:tblLook w:val="01E0" w:firstRow="1" w:lastRow="1" w:firstColumn="1" w:lastColumn="1" w:noHBand="0" w:noVBand="0"/>
      </w:tblPr>
      <w:tblGrid>
        <w:gridCol w:w="6637"/>
        <w:gridCol w:w="2895"/>
      </w:tblGrid>
      <w:tr w:rsidR="00246032" w:rsidRPr="009125EC">
        <w:trPr>
          <w:cantSplit/>
          <w:trHeight w:val="288"/>
          <w:jc w:val="center"/>
        </w:trPr>
        <w:tc>
          <w:tcPr>
            <w:tcW w:w="9532" w:type="dxa"/>
            <w:gridSpan w:val="2"/>
            <w:shd w:val="clear" w:color="auto" w:fill="D9D9D9" w:themeFill="background1" w:themeFillShade="D9"/>
            <w:vAlign w:val="center"/>
          </w:tcPr>
          <w:p w:rsidR="000077BD" w:rsidRPr="009125EC" w:rsidRDefault="00E670FE" w:rsidP="007F553B">
            <w:pPr>
              <w:pStyle w:val="Heading2"/>
            </w:pPr>
            <w:r>
              <w:t>ABOUT YOUR application</w:t>
            </w:r>
          </w:p>
        </w:tc>
      </w:tr>
      <w:tr w:rsidR="00246032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F04B9B" w:rsidRDefault="007D30B9" w:rsidP="007F553B">
            <w:r>
              <w:t>Please provide a brief description of your</w:t>
            </w:r>
            <w:r w:rsidR="00E670FE">
              <w:t xml:space="preserve"> project</w:t>
            </w:r>
            <w:r w:rsidR="0019114D">
              <w:t xml:space="preserve">, </w:t>
            </w:r>
            <w:proofErr w:type="spellStart"/>
            <w:r w:rsidR="0019114D">
              <w:t>organisation</w:t>
            </w:r>
            <w:proofErr w:type="spellEnd"/>
            <w:r w:rsidR="00E670FE">
              <w:t xml:space="preserve"> or </w:t>
            </w:r>
            <w:r w:rsidR="0019114D">
              <w:t>event</w:t>
            </w:r>
            <w:r w:rsidR="00E670FE">
              <w:t xml:space="preserve"> </w:t>
            </w:r>
            <w:r>
              <w:t>and how it may meet community expectations</w:t>
            </w:r>
            <w:r w:rsidR="0019114D">
              <w:t>?</w:t>
            </w:r>
          </w:p>
          <w:p w:rsidR="00075DC3" w:rsidRDefault="00075DC3" w:rsidP="007F553B"/>
          <w:p w:rsidR="00075DC3" w:rsidRDefault="00075DC3" w:rsidP="007F553B"/>
          <w:p w:rsidR="0019114D" w:rsidRPr="009125EC" w:rsidRDefault="0019114D" w:rsidP="007F553B"/>
        </w:tc>
      </w:tr>
      <w:tr w:rsidR="0019114D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19114D" w:rsidRDefault="0019114D" w:rsidP="003C736C">
            <w:r>
              <w:t xml:space="preserve">Does your project, </w:t>
            </w:r>
            <w:proofErr w:type="spellStart"/>
            <w:r>
              <w:t>organisation</w:t>
            </w:r>
            <w:proofErr w:type="spellEnd"/>
            <w:r>
              <w:t xml:space="preserve"> or event follow one or more of the themes – health, safety, environment, diversity, youth and education?</w:t>
            </w:r>
          </w:p>
          <w:p w:rsidR="00075DC3" w:rsidRDefault="00075DC3" w:rsidP="003C736C"/>
          <w:p w:rsidR="00075DC3" w:rsidRDefault="00075DC3" w:rsidP="003C736C"/>
          <w:p w:rsidR="00075DC3" w:rsidRDefault="00075DC3" w:rsidP="003C736C"/>
          <w:p w:rsidR="0019114D" w:rsidRPr="009125EC" w:rsidRDefault="0019114D" w:rsidP="003C736C"/>
        </w:tc>
      </w:tr>
      <w:tr w:rsidR="007D30B9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7D30B9" w:rsidRDefault="007D30B9" w:rsidP="003C736C">
            <w:r>
              <w:t xml:space="preserve">Will your project, </w:t>
            </w:r>
            <w:proofErr w:type="spellStart"/>
            <w:r>
              <w:t>organisation</w:t>
            </w:r>
            <w:proofErr w:type="spellEnd"/>
            <w:r>
              <w:t xml:space="preserve"> or event leave a lasting legacy for the community?</w:t>
            </w:r>
          </w:p>
          <w:p w:rsidR="007D30B9" w:rsidRDefault="007D30B9" w:rsidP="003C736C"/>
          <w:p w:rsidR="00075DC3" w:rsidRDefault="00075DC3" w:rsidP="003C736C"/>
          <w:p w:rsidR="00075DC3" w:rsidRDefault="00075DC3" w:rsidP="003C736C"/>
          <w:p w:rsidR="007D30B9" w:rsidRPr="009125EC" w:rsidRDefault="007D30B9" w:rsidP="003C736C"/>
        </w:tc>
      </w:tr>
      <w:tr w:rsidR="007D30B9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075DC3" w:rsidRDefault="007D30B9" w:rsidP="003C736C">
            <w:r>
              <w:t xml:space="preserve">Please provide details of </w:t>
            </w:r>
            <w:r w:rsidR="00045444">
              <w:t>the amount of sponsorship/donation requested, why this is necessary and how it will be used:</w:t>
            </w:r>
          </w:p>
          <w:p w:rsidR="00075DC3" w:rsidRDefault="00075DC3" w:rsidP="003C736C"/>
          <w:p w:rsidR="00075DC3" w:rsidRDefault="00075DC3" w:rsidP="003C736C"/>
          <w:p w:rsidR="00075DC3" w:rsidRDefault="00075DC3" w:rsidP="003C736C"/>
          <w:p w:rsidR="007D30B9" w:rsidRPr="009125EC" w:rsidRDefault="007D30B9" w:rsidP="003C736C"/>
        </w:tc>
      </w:tr>
      <w:tr w:rsidR="007D30B9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045444" w:rsidRDefault="00045444" w:rsidP="00045444">
            <w:r>
              <w:t xml:space="preserve">Please provide details of how your organization has demonstrated self-help </w:t>
            </w:r>
            <w:r w:rsidR="005F7E65">
              <w:t>behavior</w:t>
            </w:r>
            <w:r>
              <w:t>, including requests and potential for funding from other sources:</w:t>
            </w:r>
          </w:p>
          <w:p w:rsidR="007D30B9" w:rsidRDefault="007D30B9" w:rsidP="0019114D"/>
          <w:p w:rsidR="00075DC3" w:rsidRDefault="00075DC3" w:rsidP="0019114D"/>
          <w:p w:rsidR="00075DC3" w:rsidRDefault="00075DC3" w:rsidP="0019114D"/>
          <w:p w:rsidR="00075DC3" w:rsidRDefault="00075DC3" w:rsidP="0019114D"/>
        </w:tc>
      </w:tr>
      <w:tr w:rsidR="007D30B9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7D30B9" w:rsidRDefault="00045444" w:rsidP="007D30B9">
            <w:r>
              <w:br w:type="page"/>
            </w:r>
            <w:r w:rsidR="007D30B9">
              <w:t xml:space="preserve">Please provide examples of how your project, </w:t>
            </w:r>
            <w:proofErr w:type="spellStart"/>
            <w:r w:rsidR="007D30B9">
              <w:t>organisation</w:t>
            </w:r>
            <w:proofErr w:type="spellEnd"/>
            <w:r w:rsidR="007D30B9">
              <w:t xml:space="preserve"> or event will provide opportunities to </w:t>
            </w:r>
            <w:proofErr w:type="spellStart"/>
            <w:r w:rsidR="007D30B9">
              <w:t>recognise</w:t>
            </w:r>
            <w:proofErr w:type="spellEnd"/>
            <w:r w:rsidR="007D30B9">
              <w:t xml:space="preserve"> the </w:t>
            </w:r>
            <w:r w:rsidR="007D30B9" w:rsidRPr="007D30B9">
              <w:rPr>
                <w:i/>
              </w:rPr>
              <w:t>BlueScope Win Community Partners</w:t>
            </w:r>
            <w:r w:rsidR="007D30B9">
              <w:t xml:space="preserve"> program (e.g. signage, use of logo, guest tickets etc.)</w:t>
            </w:r>
          </w:p>
          <w:p w:rsidR="007D30B9" w:rsidRDefault="007D30B9" w:rsidP="0019114D"/>
          <w:p w:rsidR="00075DC3" w:rsidRDefault="00075DC3" w:rsidP="0019114D"/>
          <w:p w:rsidR="00075DC3" w:rsidRDefault="00075DC3" w:rsidP="0019114D"/>
          <w:p w:rsidR="00075DC3" w:rsidRDefault="00075DC3" w:rsidP="0019114D"/>
        </w:tc>
      </w:tr>
      <w:tr w:rsidR="007D30B9" w:rsidRPr="009125EC">
        <w:trPr>
          <w:cantSplit/>
          <w:trHeight w:val="259"/>
          <w:jc w:val="center"/>
        </w:trPr>
        <w:tc>
          <w:tcPr>
            <w:tcW w:w="9532" w:type="dxa"/>
            <w:gridSpan w:val="2"/>
            <w:shd w:val="clear" w:color="auto" w:fill="auto"/>
            <w:vAlign w:val="center"/>
          </w:tcPr>
          <w:p w:rsidR="007D30B9" w:rsidRPr="007D30B9" w:rsidRDefault="007D30B9" w:rsidP="0019114D">
            <w:pPr>
              <w:rPr>
                <w:i/>
              </w:rPr>
            </w:pPr>
            <w:r>
              <w:lastRenderedPageBreak/>
              <w:t xml:space="preserve">Is your </w:t>
            </w:r>
            <w:proofErr w:type="spellStart"/>
            <w:r>
              <w:t>organisation</w:t>
            </w:r>
            <w:proofErr w:type="spellEnd"/>
            <w:r>
              <w:t xml:space="preserve"> listed as approved for tax deductible donations under Section 78(4) of the Income Tax Act </w:t>
            </w:r>
            <w:r w:rsidRPr="007D30B9">
              <w:rPr>
                <w:i/>
              </w:rPr>
              <w:t>(this is not essential)</w:t>
            </w:r>
            <w:r>
              <w:t>? If yes, please quote Exemption Number:</w:t>
            </w:r>
          </w:p>
          <w:p w:rsidR="007D30B9" w:rsidRDefault="007D30B9" w:rsidP="007D30B9"/>
          <w:p w:rsidR="00075DC3" w:rsidRDefault="00075DC3" w:rsidP="007D30B9"/>
          <w:p w:rsidR="00075DC3" w:rsidRDefault="00075DC3" w:rsidP="007D30B9"/>
          <w:p w:rsidR="00075DC3" w:rsidRDefault="00075DC3" w:rsidP="007D30B9"/>
          <w:p w:rsidR="00075DC3" w:rsidRDefault="00075DC3" w:rsidP="007D30B9"/>
          <w:p w:rsidR="00075DC3" w:rsidRPr="009125EC" w:rsidRDefault="00075DC3" w:rsidP="007D30B9"/>
        </w:tc>
      </w:tr>
      <w:tr w:rsidR="007D30B9" w:rsidRPr="009125EC">
        <w:trPr>
          <w:cantSplit/>
          <w:trHeight w:val="288"/>
          <w:jc w:val="center"/>
        </w:trPr>
        <w:tc>
          <w:tcPr>
            <w:tcW w:w="9532" w:type="dxa"/>
            <w:gridSpan w:val="2"/>
            <w:shd w:val="clear" w:color="auto" w:fill="D9D9D9" w:themeFill="background1" w:themeFillShade="D9"/>
            <w:vAlign w:val="center"/>
          </w:tcPr>
          <w:p w:rsidR="007D30B9" w:rsidRPr="009125EC" w:rsidRDefault="007D30B9" w:rsidP="007F553B">
            <w:pPr>
              <w:pStyle w:val="Heading2"/>
            </w:pPr>
            <w:r w:rsidRPr="009125EC">
              <w:t>Signature</w:t>
            </w:r>
          </w:p>
        </w:tc>
      </w:tr>
      <w:tr w:rsidR="007D30B9" w:rsidRPr="009125EC">
        <w:trPr>
          <w:cantSplit/>
          <w:trHeight w:val="259"/>
          <w:jc w:val="center"/>
        </w:trPr>
        <w:tc>
          <w:tcPr>
            <w:tcW w:w="6637" w:type="dxa"/>
            <w:shd w:val="clear" w:color="auto" w:fill="auto"/>
            <w:vAlign w:val="center"/>
          </w:tcPr>
          <w:p w:rsidR="007D30B9" w:rsidRDefault="007D30B9" w:rsidP="007F553B">
            <w:r w:rsidRPr="009125EC">
              <w:t>Signature of applicant:</w:t>
            </w:r>
          </w:p>
          <w:p w:rsidR="004E482D" w:rsidRPr="009125EC" w:rsidRDefault="004E482D" w:rsidP="007F553B"/>
        </w:tc>
        <w:tc>
          <w:tcPr>
            <w:tcW w:w="2895" w:type="dxa"/>
            <w:shd w:val="clear" w:color="auto" w:fill="auto"/>
          </w:tcPr>
          <w:p w:rsidR="007D30B9" w:rsidRPr="009125EC" w:rsidRDefault="007D30B9" w:rsidP="004E482D">
            <w:r w:rsidRPr="009125EC">
              <w:t>Date</w:t>
            </w:r>
            <w:r w:rsidR="00075DC3">
              <w:t>:</w:t>
            </w:r>
          </w:p>
        </w:tc>
      </w:tr>
    </w:tbl>
    <w:p w:rsidR="00415F5F" w:rsidRPr="009125EC" w:rsidRDefault="00415F5F" w:rsidP="007F553B"/>
    <w:p w:rsidR="009125EC" w:rsidRPr="009125EC" w:rsidRDefault="009125EC" w:rsidP="007F553B"/>
    <w:p w:rsidR="00246032" w:rsidRPr="009125EC" w:rsidRDefault="007F6D5B" w:rsidP="007F553B">
      <w:pPr>
        <w:jc w:val="center"/>
      </w:pPr>
      <w:r>
        <w:rPr>
          <w:noProof/>
          <w:lang w:val="en-AU" w:eastAsia="en-AU"/>
        </w:rPr>
        <w:drawing>
          <wp:inline distT="0" distB="0" distL="0" distR="0">
            <wp:extent cx="2171095" cy="1397000"/>
            <wp:effectExtent l="25400" t="0" r="0" b="0"/>
            <wp:docPr id="3" name="Picture 2" descr="::Desktop:Community Fund logo_FINAL_New logo_on 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::Desktop:Community Fund logo_FINAL_New logo_on top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095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5EC" w:rsidRPr="009125EC" w:rsidRDefault="009125EC" w:rsidP="007F553B"/>
    <w:p w:rsidR="00246032" w:rsidRPr="009125EC" w:rsidRDefault="009A5ACE" w:rsidP="007F6D5B">
      <w:pPr>
        <w:jc w:val="center"/>
        <w:outlineLvl w:val="0"/>
      </w:pPr>
      <w:r>
        <w:rPr>
          <w:b/>
        </w:rPr>
        <w:t>Brent Hilbrink-Watson</w:t>
      </w:r>
      <w:r w:rsidR="009125EC" w:rsidRPr="009125EC">
        <w:t xml:space="preserve"> </w:t>
      </w:r>
      <w:r>
        <w:t>Program Coordinator</w:t>
      </w:r>
    </w:p>
    <w:p w:rsidR="00246032" w:rsidRPr="009125EC" w:rsidRDefault="00246032" w:rsidP="007F553B">
      <w:pPr>
        <w:jc w:val="center"/>
      </w:pPr>
    </w:p>
    <w:p w:rsidR="00246032" w:rsidRPr="009125EC" w:rsidRDefault="009A5ACE" w:rsidP="007F553B">
      <w:pPr>
        <w:jc w:val="center"/>
        <w:rPr>
          <w:lang w:eastAsia="en-AU"/>
        </w:rPr>
      </w:pPr>
      <w:hyperlink r:id="rId12" w:history="1">
        <w:r w:rsidRPr="000957DB">
          <w:rPr>
            <w:rStyle w:val="Hyperlink"/>
          </w:rPr>
          <w:t>brent.hilbrink-watson@bluescopesteel.com</w:t>
        </w:r>
      </w:hyperlink>
      <w:r>
        <w:t xml:space="preserve"> </w:t>
      </w:r>
      <w:r>
        <w:tab/>
      </w:r>
      <w:r w:rsidR="00246032" w:rsidRPr="009125EC">
        <w:rPr>
          <w:color w:val="0F0E5E"/>
          <w:lang w:eastAsia="en-AU"/>
        </w:rPr>
        <w:t>02 42757800</w:t>
      </w:r>
    </w:p>
    <w:p w:rsidR="00246032" w:rsidRPr="009125EC" w:rsidRDefault="00246032" w:rsidP="007F553B">
      <w:pPr>
        <w:jc w:val="center"/>
        <w:rPr>
          <w:lang w:eastAsia="en-AU"/>
        </w:rPr>
      </w:pPr>
      <w:r w:rsidRPr="009125EC">
        <w:rPr>
          <w:lang w:eastAsia="en-AU"/>
        </w:rPr>
        <w:t>PO Box 1022</w:t>
      </w:r>
      <w:r w:rsidR="009125EC" w:rsidRPr="009125EC">
        <w:rPr>
          <w:lang w:eastAsia="en-AU"/>
        </w:rPr>
        <w:t xml:space="preserve"> </w:t>
      </w:r>
      <w:r w:rsidRPr="009125EC">
        <w:rPr>
          <w:lang w:eastAsia="en-AU"/>
        </w:rPr>
        <w:t>Wollongong Business Centre 2500</w:t>
      </w:r>
    </w:p>
    <w:p w:rsidR="00246032" w:rsidRPr="009125EC" w:rsidRDefault="00246032" w:rsidP="007F553B">
      <w:pPr>
        <w:jc w:val="center"/>
        <w:rPr>
          <w:lang w:eastAsia="en-AU"/>
        </w:rPr>
      </w:pPr>
    </w:p>
    <w:p w:rsidR="00246032" w:rsidRPr="009125EC" w:rsidRDefault="00246032" w:rsidP="007F553B">
      <w:pPr>
        <w:jc w:val="center"/>
        <w:rPr>
          <w:lang w:eastAsia="en-AU"/>
        </w:rPr>
      </w:pPr>
      <w:bookmarkStart w:id="0" w:name="_GoBack"/>
      <w:r w:rsidRPr="009125EC">
        <w:rPr>
          <w:lang w:eastAsia="en-AU"/>
        </w:rPr>
        <w:t>bluescopewin.com.au</w:t>
      </w:r>
      <w:r w:rsidR="009A5ACE">
        <w:rPr>
          <w:lang w:eastAsia="en-AU"/>
        </w:rPr>
        <w:t xml:space="preserve"> </w:t>
      </w:r>
    </w:p>
    <w:bookmarkEnd w:id="0"/>
    <w:p w:rsidR="00246032" w:rsidRPr="009125EC" w:rsidRDefault="00246032" w:rsidP="007F553B"/>
    <w:sectPr w:rsidR="00246032" w:rsidRPr="009125EC" w:rsidSect="00400969"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B80" w:rsidRDefault="00B05B80" w:rsidP="007F553B">
      <w:r>
        <w:separator/>
      </w:r>
    </w:p>
  </w:endnote>
  <w:endnote w:type="continuationSeparator" w:id="0">
    <w:p w:rsidR="00B05B80" w:rsidRDefault="00B05B80" w:rsidP="007F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B80" w:rsidRDefault="00B05B80" w:rsidP="007F553B">
      <w:r>
        <w:separator/>
      </w:r>
    </w:p>
  </w:footnote>
  <w:footnote w:type="continuationSeparator" w:id="0">
    <w:p w:rsidR="00B05B80" w:rsidRDefault="00B05B80" w:rsidP="007F5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D44F8"/>
    <w:multiLevelType w:val="multilevel"/>
    <w:tmpl w:val="59D0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A13E0C"/>
    <w:multiLevelType w:val="hybridMultilevel"/>
    <w:tmpl w:val="3208CC1E"/>
    <w:lvl w:ilvl="0" w:tplc="4EE4F0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CD06C7"/>
    <w:multiLevelType w:val="multilevel"/>
    <w:tmpl w:val="74E87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A1B2E"/>
    <w:multiLevelType w:val="multilevel"/>
    <w:tmpl w:val="F1781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2886"/>
    <w:multiLevelType w:val="multilevel"/>
    <w:tmpl w:val="A704A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032"/>
    <w:rsid w:val="000077BD"/>
    <w:rsid w:val="00017DD1"/>
    <w:rsid w:val="00032E90"/>
    <w:rsid w:val="000332AD"/>
    <w:rsid w:val="000447ED"/>
    <w:rsid w:val="00045444"/>
    <w:rsid w:val="00075DC3"/>
    <w:rsid w:val="00084BBD"/>
    <w:rsid w:val="00085333"/>
    <w:rsid w:val="000C0676"/>
    <w:rsid w:val="000C3395"/>
    <w:rsid w:val="000E2704"/>
    <w:rsid w:val="0011649E"/>
    <w:rsid w:val="0016303A"/>
    <w:rsid w:val="00176838"/>
    <w:rsid w:val="00190F40"/>
    <w:rsid w:val="0019114D"/>
    <w:rsid w:val="001D12E9"/>
    <w:rsid w:val="001D2340"/>
    <w:rsid w:val="001F5568"/>
    <w:rsid w:val="001F7A95"/>
    <w:rsid w:val="00240AF1"/>
    <w:rsid w:val="00246032"/>
    <w:rsid w:val="0024648C"/>
    <w:rsid w:val="00246B79"/>
    <w:rsid w:val="002602F0"/>
    <w:rsid w:val="002C0936"/>
    <w:rsid w:val="00326F1B"/>
    <w:rsid w:val="00384215"/>
    <w:rsid w:val="003C4E60"/>
    <w:rsid w:val="00400969"/>
    <w:rsid w:val="004035E6"/>
    <w:rsid w:val="00415F5F"/>
    <w:rsid w:val="0042038C"/>
    <w:rsid w:val="0045418F"/>
    <w:rsid w:val="00461DCB"/>
    <w:rsid w:val="00491A66"/>
    <w:rsid w:val="004B66C1"/>
    <w:rsid w:val="004D64E0"/>
    <w:rsid w:val="004E482D"/>
    <w:rsid w:val="005314CE"/>
    <w:rsid w:val="00532E88"/>
    <w:rsid w:val="005360D4"/>
    <w:rsid w:val="0054754E"/>
    <w:rsid w:val="0056338C"/>
    <w:rsid w:val="00574303"/>
    <w:rsid w:val="005D4280"/>
    <w:rsid w:val="005F422F"/>
    <w:rsid w:val="005F7E65"/>
    <w:rsid w:val="00616028"/>
    <w:rsid w:val="006638AD"/>
    <w:rsid w:val="0066391B"/>
    <w:rsid w:val="00671993"/>
    <w:rsid w:val="00682713"/>
    <w:rsid w:val="00722DE8"/>
    <w:rsid w:val="007324BD"/>
    <w:rsid w:val="00733AC6"/>
    <w:rsid w:val="007344B3"/>
    <w:rsid w:val="007352E9"/>
    <w:rsid w:val="007543A4"/>
    <w:rsid w:val="00770EEA"/>
    <w:rsid w:val="007D30B9"/>
    <w:rsid w:val="007E3D81"/>
    <w:rsid w:val="007F553B"/>
    <w:rsid w:val="007F6D5B"/>
    <w:rsid w:val="00850FE1"/>
    <w:rsid w:val="008658E6"/>
    <w:rsid w:val="00884CA6"/>
    <w:rsid w:val="00887861"/>
    <w:rsid w:val="008A2401"/>
    <w:rsid w:val="00900794"/>
    <w:rsid w:val="009125EC"/>
    <w:rsid w:val="00932D09"/>
    <w:rsid w:val="009622B2"/>
    <w:rsid w:val="009A5ACE"/>
    <w:rsid w:val="009C7ACE"/>
    <w:rsid w:val="009C7D71"/>
    <w:rsid w:val="009F58BB"/>
    <w:rsid w:val="00A41E64"/>
    <w:rsid w:val="00A4373B"/>
    <w:rsid w:val="00A83D5E"/>
    <w:rsid w:val="00AE1F72"/>
    <w:rsid w:val="00B04903"/>
    <w:rsid w:val="00B05B80"/>
    <w:rsid w:val="00B12708"/>
    <w:rsid w:val="00B41C69"/>
    <w:rsid w:val="00B96D9F"/>
    <w:rsid w:val="00B97D5C"/>
    <w:rsid w:val="00BB32D8"/>
    <w:rsid w:val="00BC0F25"/>
    <w:rsid w:val="00BC5B19"/>
    <w:rsid w:val="00BE09D6"/>
    <w:rsid w:val="00C10FF1"/>
    <w:rsid w:val="00C30E55"/>
    <w:rsid w:val="00C5090B"/>
    <w:rsid w:val="00C63324"/>
    <w:rsid w:val="00C81188"/>
    <w:rsid w:val="00C92FF3"/>
    <w:rsid w:val="00CB5E53"/>
    <w:rsid w:val="00CC6A22"/>
    <w:rsid w:val="00CC7CB7"/>
    <w:rsid w:val="00D02133"/>
    <w:rsid w:val="00D21FCD"/>
    <w:rsid w:val="00D34CBE"/>
    <w:rsid w:val="00D44F06"/>
    <w:rsid w:val="00D461ED"/>
    <w:rsid w:val="00D53D61"/>
    <w:rsid w:val="00D66A94"/>
    <w:rsid w:val="00DA5F94"/>
    <w:rsid w:val="00DC6437"/>
    <w:rsid w:val="00DD2A14"/>
    <w:rsid w:val="00DF1BA0"/>
    <w:rsid w:val="00E33A75"/>
    <w:rsid w:val="00E33DC8"/>
    <w:rsid w:val="00E630EB"/>
    <w:rsid w:val="00E670FE"/>
    <w:rsid w:val="00E75AE6"/>
    <w:rsid w:val="00E80215"/>
    <w:rsid w:val="00EA353A"/>
    <w:rsid w:val="00EB52A5"/>
    <w:rsid w:val="00EC655E"/>
    <w:rsid w:val="00EE33CA"/>
    <w:rsid w:val="00F04B9B"/>
    <w:rsid w:val="00F0626A"/>
    <w:rsid w:val="00F149CC"/>
    <w:rsid w:val="00F242E0"/>
    <w:rsid w:val="00F30A0B"/>
    <w:rsid w:val="00F46364"/>
    <w:rsid w:val="00F7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semiHidden="0" w:unhideWhenUsed="0"/>
    <w:lsdException w:name="Placeholder Text" w:uiPriority="9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53B"/>
    <w:rPr>
      <w:rFonts w:ascii="Calibri" w:hAnsi="Calibri" w:cs="Calibri"/>
      <w:color w:val="0D054B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553B"/>
    <w:pPr>
      <w:jc w:val="center"/>
      <w:outlineLvl w:val="0"/>
    </w:pPr>
    <w:rPr>
      <w:b/>
      <w:caps/>
      <w:color w:val="00B0F0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F553B"/>
    <w:pPr>
      <w:jc w:val="center"/>
      <w:outlineLvl w:val="1"/>
    </w:pPr>
    <w:rPr>
      <w:b/>
      <w:caps/>
      <w:color w:val="00B0F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alics">
    <w:name w:val="Italics"/>
    <w:basedOn w:val="Normal"/>
    <w:link w:val="ItalicsChar"/>
    <w:unhideWhenUsed/>
    <w:rsid w:val="00400969"/>
    <w:rPr>
      <w:i/>
      <w:sz w:val="14"/>
    </w:rPr>
  </w:style>
  <w:style w:type="character" w:customStyle="1" w:styleId="ItalicsChar">
    <w:name w:val="Italics Char"/>
    <w:basedOn w:val="DefaultParagraphFont"/>
    <w:link w:val="Italics"/>
    <w:rsid w:val="00400969"/>
    <w:rPr>
      <w:rFonts w:asciiTheme="minorHAnsi" w:hAnsiTheme="minorHAnsi"/>
      <w:i/>
      <w:sz w:val="14"/>
      <w:szCs w:val="24"/>
    </w:rPr>
  </w:style>
  <w:style w:type="paragraph" w:styleId="BalloonText">
    <w:name w:val="Balloon Text"/>
    <w:basedOn w:val="Normal"/>
    <w:semiHidden/>
    <w:unhideWhenUsed/>
    <w:rsid w:val="007324BD"/>
    <w:rPr>
      <w:rFonts w:cs="Tahoma"/>
      <w:szCs w:val="16"/>
    </w:rPr>
  </w:style>
  <w:style w:type="character" w:customStyle="1" w:styleId="Heading1Char">
    <w:name w:val="Heading 1 Char"/>
    <w:basedOn w:val="DefaultParagraphFont"/>
    <w:link w:val="Heading1"/>
    <w:rsid w:val="007F553B"/>
    <w:rPr>
      <w:rFonts w:ascii="Calibri" w:hAnsi="Calibri" w:cs="Calibri"/>
      <w:b/>
      <w:caps/>
      <w:color w:val="00B0F0"/>
      <w:sz w:val="28"/>
      <w:szCs w:val="28"/>
    </w:rPr>
  </w:style>
  <w:style w:type="character" w:customStyle="1" w:styleId="Heading2Char">
    <w:name w:val="Heading 2 Char"/>
    <w:basedOn w:val="Heading1Char"/>
    <w:link w:val="Heading2"/>
    <w:rsid w:val="007F553B"/>
    <w:rPr>
      <w:rFonts w:ascii="Calibri" w:hAnsi="Calibri" w:cs="Calibri"/>
      <w:b/>
      <w:caps/>
      <w:color w:val="00B0F0"/>
      <w:sz w:val="28"/>
      <w:szCs w:val="28"/>
    </w:rPr>
  </w:style>
  <w:style w:type="paragraph" w:customStyle="1" w:styleId="paragraphstyle2">
    <w:name w:val="paragraph_style_2"/>
    <w:basedOn w:val="Normal"/>
    <w:rsid w:val="007F553B"/>
    <w:pPr>
      <w:spacing w:line="270" w:lineRule="atLeast"/>
    </w:pPr>
    <w:rPr>
      <w:rFonts w:ascii="Arial" w:hAnsi="Arial" w:cs="Arial"/>
      <w:b/>
      <w:bCs/>
      <w:color w:val="0F0E5E"/>
      <w:sz w:val="18"/>
      <w:szCs w:val="18"/>
      <w:lang w:val="en-AU" w:eastAsia="en-AU"/>
    </w:rPr>
  </w:style>
  <w:style w:type="paragraph" w:customStyle="1" w:styleId="paragraphstyle4">
    <w:name w:val="paragraph_style_4"/>
    <w:basedOn w:val="Normal"/>
    <w:rsid w:val="007F553B"/>
    <w:pPr>
      <w:spacing w:line="255" w:lineRule="atLeast"/>
    </w:pPr>
    <w:rPr>
      <w:rFonts w:ascii="Arial" w:hAnsi="Arial" w:cs="Arial"/>
      <w:color w:val="0F0E5E"/>
      <w:sz w:val="18"/>
      <w:szCs w:val="18"/>
      <w:lang w:val="en-AU" w:eastAsia="en-AU"/>
    </w:rPr>
  </w:style>
  <w:style w:type="paragraph" w:styleId="ListParagraph">
    <w:name w:val="List Paragraph"/>
    <w:basedOn w:val="Normal"/>
    <w:uiPriority w:val="34"/>
    <w:unhideWhenUsed/>
    <w:qFormat/>
    <w:rsid w:val="007F553B"/>
    <w:pPr>
      <w:numPr>
        <w:numId w:val="2"/>
      </w:numPr>
      <w:contextualSpacing/>
    </w:pPr>
    <w:rPr>
      <w:lang w:val="en"/>
    </w:rPr>
  </w:style>
  <w:style w:type="paragraph" w:customStyle="1" w:styleId="paragraphstyle3">
    <w:name w:val="paragraph_style_3"/>
    <w:basedOn w:val="Normal"/>
    <w:rsid w:val="007D30B9"/>
    <w:pPr>
      <w:spacing w:line="255" w:lineRule="atLeast"/>
    </w:pPr>
    <w:rPr>
      <w:rFonts w:ascii="Arial" w:hAnsi="Arial" w:cs="Arial"/>
      <w:color w:val="0F0E5E"/>
      <w:sz w:val="18"/>
      <w:szCs w:val="18"/>
      <w:lang w:val="en-AU" w:eastAsia="en-AU"/>
    </w:rPr>
  </w:style>
  <w:style w:type="character" w:styleId="Hyperlink">
    <w:name w:val="Hyperlink"/>
    <w:basedOn w:val="DefaultParagraphFont"/>
    <w:unhideWhenUsed/>
    <w:rsid w:val="00075DC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075D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75DC3"/>
    <w:rPr>
      <w:rFonts w:ascii="Calibri" w:hAnsi="Calibri" w:cs="Calibri"/>
      <w:color w:val="0D054B"/>
      <w:sz w:val="24"/>
      <w:szCs w:val="24"/>
    </w:rPr>
  </w:style>
  <w:style w:type="paragraph" w:styleId="Footer">
    <w:name w:val="footer"/>
    <w:basedOn w:val="Normal"/>
    <w:link w:val="FooterChar"/>
    <w:unhideWhenUsed/>
    <w:rsid w:val="00075D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75DC3"/>
    <w:rPr>
      <w:rFonts w:ascii="Calibri" w:hAnsi="Calibri" w:cs="Calibri"/>
      <w:color w:val="0D054B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semiHidden="0" w:unhideWhenUsed="0"/>
    <w:lsdException w:name="Placeholder Text" w:uiPriority="9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53B"/>
    <w:rPr>
      <w:rFonts w:ascii="Calibri" w:hAnsi="Calibri" w:cs="Calibri"/>
      <w:color w:val="0D054B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F553B"/>
    <w:pPr>
      <w:jc w:val="center"/>
      <w:outlineLvl w:val="0"/>
    </w:pPr>
    <w:rPr>
      <w:b/>
      <w:caps/>
      <w:color w:val="00B0F0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F553B"/>
    <w:pPr>
      <w:jc w:val="center"/>
      <w:outlineLvl w:val="1"/>
    </w:pPr>
    <w:rPr>
      <w:b/>
      <w:caps/>
      <w:color w:val="00B0F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alics">
    <w:name w:val="Italics"/>
    <w:basedOn w:val="Normal"/>
    <w:link w:val="ItalicsChar"/>
    <w:unhideWhenUsed/>
    <w:rsid w:val="00400969"/>
    <w:rPr>
      <w:i/>
      <w:sz w:val="14"/>
    </w:rPr>
  </w:style>
  <w:style w:type="character" w:customStyle="1" w:styleId="ItalicsChar">
    <w:name w:val="Italics Char"/>
    <w:basedOn w:val="DefaultParagraphFont"/>
    <w:link w:val="Italics"/>
    <w:rsid w:val="00400969"/>
    <w:rPr>
      <w:rFonts w:asciiTheme="minorHAnsi" w:hAnsiTheme="minorHAnsi"/>
      <w:i/>
      <w:sz w:val="14"/>
      <w:szCs w:val="24"/>
    </w:rPr>
  </w:style>
  <w:style w:type="paragraph" w:styleId="BalloonText">
    <w:name w:val="Balloon Text"/>
    <w:basedOn w:val="Normal"/>
    <w:semiHidden/>
    <w:unhideWhenUsed/>
    <w:rsid w:val="007324BD"/>
    <w:rPr>
      <w:rFonts w:cs="Tahoma"/>
      <w:szCs w:val="16"/>
    </w:rPr>
  </w:style>
  <w:style w:type="character" w:customStyle="1" w:styleId="Heading1Char">
    <w:name w:val="Heading 1 Char"/>
    <w:basedOn w:val="DefaultParagraphFont"/>
    <w:link w:val="Heading1"/>
    <w:rsid w:val="007F553B"/>
    <w:rPr>
      <w:rFonts w:ascii="Calibri" w:hAnsi="Calibri" w:cs="Calibri"/>
      <w:b/>
      <w:caps/>
      <w:color w:val="00B0F0"/>
      <w:sz w:val="28"/>
      <w:szCs w:val="28"/>
    </w:rPr>
  </w:style>
  <w:style w:type="character" w:customStyle="1" w:styleId="Heading2Char">
    <w:name w:val="Heading 2 Char"/>
    <w:basedOn w:val="Heading1Char"/>
    <w:link w:val="Heading2"/>
    <w:rsid w:val="007F553B"/>
    <w:rPr>
      <w:rFonts w:ascii="Calibri" w:hAnsi="Calibri" w:cs="Calibri"/>
      <w:b/>
      <w:caps/>
      <w:color w:val="00B0F0"/>
      <w:sz w:val="28"/>
      <w:szCs w:val="28"/>
    </w:rPr>
  </w:style>
  <w:style w:type="paragraph" w:customStyle="1" w:styleId="paragraphstyle2">
    <w:name w:val="paragraph_style_2"/>
    <w:basedOn w:val="Normal"/>
    <w:rsid w:val="007F553B"/>
    <w:pPr>
      <w:spacing w:line="270" w:lineRule="atLeast"/>
    </w:pPr>
    <w:rPr>
      <w:rFonts w:ascii="Arial" w:hAnsi="Arial" w:cs="Arial"/>
      <w:b/>
      <w:bCs/>
      <w:color w:val="0F0E5E"/>
      <w:sz w:val="18"/>
      <w:szCs w:val="18"/>
      <w:lang w:val="en-AU" w:eastAsia="en-AU"/>
    </w:rPr>
  </w:style>
  <w:style w:type="paragraph" w:customStyle="1" w:styleId="paragraphstyle4">
    <w:name w:val="paragraph_style_4"/>
    <w:basedOn w:val="Normal"/>
    <w:rsid w:val="007F553B"/>
    <w:pPr>
      <w:spacing w:line="255" w:lineRule="atLeast"/>
    </w:pPr>
    <w:rPr>
      <w:rFonts w:ascii="Arial" w:hAnsi="Arial" w:cs="Arial"/>
      <w:color w:val="0F0E5E"/>
      <w:sz w:val="18"/>
      <w:szCs w:val="18"/>
      <w:lang w:val="en-AU" w:eastAsia="en-AU"/>
    </w:rPr>
  </w:style>
  <w:style w:type="paragraph" w:styleId="ListParagraph">
    <w:name w:val="List Paragraph"/>
    <w:basedOn w:val="Normal"/>
    <w:uiPriority w:val="34"/>
    <w:unhideWhenUsed/>
    <w:qFormat/>
    <w:rsid w:val="007F553B"/>
    <w:pPr>
      <w:numPr>
        <w:numId w:val="2"/>
      </w:numPr>
      <w:contextualSpacing/>
    </w:pPr>
    <w:rPr>
      <w:lang w:val="en"/>
    </w:rPr>
  </w:style>
  <w:style w:type="paragraph" w:customStyle="1" w:styleId="paragraphstyle3">
    <w:name w:val="paragraph_style_3"/>
    <w:basedOn w:val="Normal"/>
    <w:rsid w:val="007D30B9"/>
    <w:pPr>
      <w:spacing w:line="255" w:lineRule="atLeast"/>
    </w:pPr>
    <w:rPr>
      <w:rFonts w:ascii="Arial" w:hAnsi="Arial" w:cs="Arial"/>
      <w:color w:val="0F0E5E"/>
      <w:sz w:val="18"/>
      <w:szCs w:val="18"/>
      <w:lang w:val="en-AU" w:eastAsia="en-AU"/>
    </w:rPr>
  </w:style>
  <w:style w:type="character" w:styleId="Hyperlink">
    <w:name w:val="Hyperlink"/>
    <w:basedOn w:val="DefaultParagraphFont"/>
    <w:unhideWhenUsed/>
    <w:rsid w:val="00075DC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075D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75DC3"/>
    <w:rPr>
      <w:rFonts w:ascii="Calibri" w:hAnsi="Calibri" w:cs="Calibri"/>
      <w:color w:val="0D054B"/>
      <w:sz w:val="24"/>
      <w:szCs w:val="24"/>
    </w:rPr>
  </w:style>
  <w:style w:type="paragraph" w:styleId="Footer">
    <w:name w:val="footer"/>
    <w:basedOn w:val="Normal"/>
    <w:link w:val="FooterChar"/>
    <w:unhideWhenUsed/>
    <w:rsid w:val="00075D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75DC3"/>
    <w:rPr>
      <w:rFonts w:ascii="Calibri" w:hAnsi="Calibri" w:cs="Calibri"/>
      <w:color w:val="0D054B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59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1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9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rent.hilbrink-watson@bluescopestee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ent.hilbrink-watson@bluescopesteel.co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rent.hilbrink-watson@bluescopestee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neac\Application%20Data\Microsoft\Templates\MS_MmbrApp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133FFAA-C3C8-4337-A182-5E397BA2E1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MS_MmbrAppl</Template>
  <TotalTime>0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Membership application form</vt:lpstr>
    </vt:vector>
  </TitlesOfParts>
  <Company>BlueScope Steel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Membership application form</dc:title>
  <dc:creator>Craig Nealon</dc:creator>
  <cp:lastModifiedBy>Brent Hilbrink-Watson</cp:lastModifiedBy>
  <cp:revision>2</cp:revision>
  <cp:lastPrinted>2004-01-19T19:27:00Z</cp:lastPrinted>
  <dcterms:created xsi:type="dcterms:W3CDTF">2019-01-29T02:30:00Z</dcterms:created>
  <dcterms:modified xsi:type="dcterms:W3CDTF">2019-01-29T02:30:00Z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TC010186281033</vt:lpwstr>
  </property>
</Properties>
</file>